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223BB" w14:textId="77777777" w:rsidR="000A3DDE" w:rsidRPr="003528D3" w:rsidRDefault="000A3DDE" w:rsidP="003528D3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B35EA2E" w14:textId="3420462C" w:rsidR="003528D3" w:rsidRPr="003528D3" w:rsidRDefault="003528D3" w:rsidP="003528D3">
      <w:pPr>
        <w:jc w:val="center"/>
        <w:rPr>
          <w:rFonts w:asciiTheme="minorHAnsi" w:hAnsiTheme="minorHAnsi" w:cstheme="minorHAnsi"/>
          <w:sz w:val="22"/>
          <w:szCs w:val="22"/>
        </w:rPr>
      </w:pPr>
      <w:r w:rsidRPr="003528D3">
        <w:rPr>
          <w:rFonts w:asciiTheme="minorHAnsi" w:hAnsiTheme="minorHAnsi" w:cstheme="minorHAnsi"/>
          <w:sz w:val="22"/>
          <w:szCs w:val="22"/>
        </w:rPr>
        <w:t>Sonya Wainwright</w:t>
      </w:r>
    </w:p>
    <w:p w14:paraId="06FA1ED7" w14:textId="14B2F352" w:rsidR="000A3DDE" w:rsidRPr="003528D3" w:rsidRDefault="003528D3" w:rsidP="003528D3">
      <w:pPr>
        <w:ind w:left="2226"/>
        <w:rPr>
          <w:rFonts w:asciiTheme="minorHAnsi" w:eastAsia="Arial Narrow" w:hAnsiTheme="minorHAnsi" w:cstheme="minorHAnsi"/>
          <w:sz w:val="22"/>
          <w:szCs w:val="22"/>
        </w:rPr>
      </w:pPr>
      <w:hyperlink r:id="rId7" w:history="1">
        <w:r w:rsidRPr="003528D3">
          <w:rPr>
            <w:rStyle w:val="Hyperlink"/>
            <w:rFonts w:asciiTheme="minorHAnsi" w:eastAsia="Arial Narrow" w:hAnsiTheme="minorHAnsi" w:cstheme="minorHAnsi"/>
            <w:spacing w:val="1"/>
            <w:sz w:val="22"/>
            <w:szCs w:val="22"/>
          </w:rPr>
          <w:t>sonya@gmail.com</w:t>
        </w:r>
      </w:hyperlink>
      <w:r w:rsidR="005B75A5" w:rsidRPr="003528D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="005B75A5" w:rsidRPr="003528D3">
        <w:rPr>
          <w:rFonts w:asciiTheme="minorHAnsi" w:eastAsia="Arial Narrow" w:hAnsiTheme="minorHAnsi" w:cstheme="minorHAnsi"/>
          <w:sz w:val="22"/>
          <w:szCs w:val="22"/>
        </w:rPr>
        <w:t>P.</w:t>
      </w:r>
      <w:r w:rsidR="005B75A5"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="005B75A5" w:rsidRPr="003528D3">
        <w:rPr>
          <w:rFonts w:asciiTheme="minorHAnsi" w:eastAsia="Arial Narrow" w:hAnsiTheme="minorHAnsi" w:cstheme="minorHAnsi"/>
          <w:sz w:val="22"/>
          <w:szCs w:val="22"/>
        </w:rPr>
        <w:t>. Box</w:t>
      </w:r>
      <w:r w:rsidR="005B75A5"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="005B75A5"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1</w:t>
      </w:r>
      <w:r w:rsidR="005B75A5" w:rsidRPr="003528D3">
        <w:rPr>
          <w:rFonts w:asciiTheme="minorHAnsi" w:eastAsia="Arial Narrow" w:hAnsiTheme="minorHAnsi" w:cstheme="minorHAnsi"/>
          <w:sz w:val="22"/>
          <w:szCs w:val="22"/>
        </w:rPr>
        <w:t>673</w:t>
      </w:r>
      <w:r w:rsidR="005B75A5" w:rsidRPr="003528D3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="005B75A5" w:rsidRPr="003528D3">
        <w:rPr>
          <w:rFonts w:asciiTheme="minorHAnsi" w:eastAsia="Microsoft Sans Serif" w:hAnsiTheme="minorHAnsi" w:cstheme="minorHAnsi"/>
          <w:spacing w:val="3"/>
          <w:sz w:val="22"/>
          <w:szCs w:val="22"/>
        </w:rPr>
        <w:t xml:space="preserve"> </w:t>
      </w:r>
      <w:r w:rsidR="005B75A5"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="005B75A5"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="005B75A5"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="005B75A5"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="005B75A5" w:rsidRPr="003528D3">
        <w:rPr>
          <w:rFonts w:asciiTheme="minorHAnsi" w:eastAsia="Arial Narrow" w:hAnsiTheme="minorHAnsi" w:cstheme="minorHAnsi"/>
          <w:sz w:val="22"/>
          <w:szCs w:val="22"/>
        </w:rPr>
        <w:t>aha</w:t>
      </w:r>
      <w:r w:rsidR="005B75A5"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="005B75A5" w:rsidRPr="003528D3">
        <w:rPr>
          <w:rFonts w:asciiTheme="minorHAnsi" w:eastAsia="Arial Narrow" w:hAnsiTheme="minorHAnsi" w:cstheme="minorHAnsi"/>
          <w:sz w:val="22"/>
          <w:szCs w:val="22"/>
        </w:rPr>
        <w:t>, FL</w:t>
      </w:r>
      <w:r w:rsidR="005B75A5"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="005B75A5" w:rsidRPr="003528D3">
        <w:rPr>
          <w:rFonts w:asciiTheme="minorHAnsi" w:eastAsia="Arial Narrow" w:hAnsiTheme="minorHAnsi" w:cstheme="minorHAnsi"/>
          <w:sz w:val="22"/>
          <w:szCs w:val="22"/>
        </w:rPr>
        <w:t>32011</w:t>
      </w:r>
      <w:r w:rsidR="005B75A5" w:rsidRPr="003528D3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="005B75A5" w:rsidRPr="003528D3">
        <w:rPr>
          <w:rFonts w:asciiTheme="minorHAnsi" w:eastAsia="Microsoft Sans Serif" w:hAnsiTheme="minorHAnsi" w:cstheme="minorHAnsi"/>
          <w:spacing w:val="3"/>
          <w:sz w:val="22"/>
          <w:szCs w:val="22"/>
        </w:rPr>
        <w:t xml:space="preserve"> </w:t>
      </w:r>
      <w:r w:rsidR="005B75A5" w:rsidRPr="003528D3">
        <w:rPr>
          <w:rFonts w:asciiTheme="minorHAnsi" w:eastAsia="Arial Narrow" w:hAnsiTheme="minorHAnsi" w:cstheme="minorHAnsi"/>
          <w:sz w:val="22"/>
          <w:szCs w:val="22"/>
        </w:rPr>
        <w:t>8</w:t>
      </w:r>
      <w:r w:rsidR="005B75A5"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="005B75A5" w:rsidRPr="003528D3">
        <w:rPr>
          <w:rFonts w:asciiTheme="minorHAnsi" w:eastAsia="Arial Narrow" w:hAnsiTheme="minorHAnsi" w:cstheme="minorHAnsi"/>
          <w:sz w:val="22"/>
          <w:szCs w:val="22"/>
        </w:rPr>
        <w:t>0.991</w:t>
      </w:r>
      <w:r w:rsidR="005B75A5"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.</w:t>
      </w:r>
      <w:r w:rsidR="005B75A5" w:rsidRPr="003528D3">
        <w:rPr>
          <w:rFonts w:asciiTheme="minorHAnsi" w:eastAsia="Arial Narrow" w:hAnsiTheme="minorHAnsi" w:cstheme="minorHAnsi"/>
          <w:sz w:val="22"/>
          <w:szCs w:val="22"/>
        </w:rPr>
        <w:t>5187</w:t>
      </w:r>
    </w:p>
    <w:p w14:paraId="447DC525" w14:textId="77777777" w:rsidR="000A3DDE" w:rsidRPr="003528D3" w:rsidRDefault="000A3DDE" w:rsidP="003528D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800E845" w14:textId="77777777" w:rsidR="000A3DDE" w:rsidRPr="003528D3" w:rsidRDefault="005B75A5" w:rsidP="003528D3">
      <w:pPr>
        <w:ind w:left="2801" w:right="280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ec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tor</w:t>
      </w:r>
      <w:r w:rsidRPr="003528D3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of 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b/>
          <w:spacing w:val="-1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pacing w:val="3"/>
          <w:w w:val="99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ev</w:t>
      </w:r>
      <w:r w:rsidRPr="003528D3">
        <w:rPr>
          <w:rFonts w:asciiTheme="minorHAnsi" w:eastAsia="Arial Narrow" w:hAnsiTheme="minorHAnsi" w:cstheme="minorHAnsi"/>
          <w:b/>
          <w:spacing w:val="2"/>
          <w:w w:val="99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w w:val="99"/>
          <w:sz w:val="22"/>
          <w:szCs w:val="22"/>
        </w:rPr>
        <w:t>lop</w:t>
      </w:r>
      <w:r w:rsidRPr="003528D3">
        <w:rPr>
          <w:rFonts w:asciiTheme="minorHAnsi" w:eastAsia="Arial Narrow" w:hAnsiTheme="minorHAnsi" w:cstheme="minorHAnsi"/>
          <w:b/>
          <w:spacing w:val="2"/>
          <w:w w:val="99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nt</w:t>
      </w:r>
    </w:p>
    <w:p w14:paraId="45DB7203" w14:textId="77777777" w:rsidR="000A3DDE" w:rsidRPr="003528D3" w:rsidRDefault="000A3DDE" w:rsidP="003528D3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EB1B9DB" w14:textId="77777777" w:rsidR="000A3DDE" w:rsidRPr="003528D3" w:rsidRDefault="005B75A5" w:rsidP="003528D3">
      <w:pPr>
        <w:ind w:left="2487" w:right="248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th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atal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st </w:t>
      </w:r>
      <w:r w:rsidRPr="003528D3">
        <w:rPr>
          <w:rFonts w:asciiTheme="minorHAnsi" w:eastAsia="Garamond" w:hAnsiTheme="minorHAnsi" w:cstheme="minorHAnsi"/>
          <w:b/>
          <w:sz w:val="22"/>
          <w:szCs w:val="22"/>
        </w:rPr>
        <w:t>|</w:t>
      </w:r>
      <w:r w:rsidRPr="003528D3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ful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Sales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St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ategist | 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ket E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pansion</w:t>
      </w:r>
    </w:p>
    <w:p w14:paraId="5333B517" w14:textId="77777777" w:rsidR="000A3DDE" w:rsidRPr="003528D3" w:rsidRDefault="000A3DDE" w:rsidP="003528D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1B7057B" w14:textId="77777777" w:rsidR="000A3DDE" w:rsidRPr="003528D3" w:rsidRDefault="005B75A5" w:rsidP="003528D3">
      <w:pPr>
        <w:ind w:left="299" w:right="303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Top-perfor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ev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op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nt &amp; Sa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tor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gh-perfo</w:t>
      </w:r>
      <w:r w:rsidRPr="003528D3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te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de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lo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cc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ss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ful new</w:t>
      </w:r>
      <w:r w:rsidRPr="003528D3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t ena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er-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arg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i/>
          <w:sz w:val="22"/>
          <w:szCs w:val="22"/>
        </w:rPr>
        <w:t>es</w:t>
      </w:r>
    </w:p>
    <w:p w14:paraId="6559F628" w14:textId="77777777" w:rsidR="000A3DDE" w:rsidRPr="003528D3" w:rsidRDefault="000A3DDE" w:rsidP="003528D3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47453865" w14:textId="77777777" w:rsidR="000A3DDE" w:rsidRPr="003528D3" w:rsidRDefault="005B75A5" w:rsidP="003528D3">
      <w:pPr>
        <w:ind w:left="2159" w:right="216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lobal Sal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s 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~ 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ons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stent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evenue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G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th ~ 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Valu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entor &amp;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Leader</w:t>
      </w:r>
    </w:p>
    <w:p w14:paraId="45915FB2" w14:textId="77777777" w:rsidR="000A3DDE" w:rsidRPr="003528D3" w:rsidRDefault="000A3DDE" w:rsidP="003528D3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51103CE" w14:textId="215F0B1A" w:rsidR="000A3DDE" w:rsidRPr="003528D3" w:rsidRDefault="005B75A5" w:rsidP="003528D3">
      <w:pPr>
        <w:ind w:left="148" w:right="135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trate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ng,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cli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nt re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part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 on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t. 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trepren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gro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ffer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of ge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 new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oppor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rat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par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of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 de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ugh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que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et-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ntry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trate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 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ab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port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poten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8CBF55E" w14:textId="77777777" w:rsidR="000A3DDE" w:rsidRPr="003528D3" w:rsidRDefault="000A3DDE" w:rsidP="003528D3">
      <w:pPr>
        <w:spacing w:before="1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3"/>
        <w:gridCol w:w="2694"/>
        <w:gridCol w:w="4065"/>
      </w:tblGrid>
      <w:tr w:rsidR="000A3DDE" w:rsidRPr="003528D3" w14:paraId="000740F3" w14:textId="77777777" w:rsidTr="003528D3">
        <w:trPr>
          <w:trHeight w:hRule="exact" w:val="345"/>
        </w:trPr>
        <w:tc>
          <w:tcPr>
            <w:tcW w:w="3523" w:type="dxa"/>
          </w:tcPr>
          <w:p w14:paraId="3390D09F" w14:textId="2AE9982B" w:rsidR="000A3DDE" w:rsidRPr="003528D3" w:rsidRDefault="005B75A5" w:rsidP="003528D3">
            <w:pPr>
              <w:spacing w:before="60"/>
              <w:ind w:left="56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528D3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ontra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t </w:t>
            </w:r>
            <w:r w:rsidRPr="003528D3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ego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at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o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2694" w:type="dxa"/>
          </w:tcPr>
          <w:p w14:paraId="55A02373" w14:textId="2D079CC4" w:rsidR="000A3DDE" w:rsidRPr="003528D3" w:rsidRDefault="005B75A5" w:rsidP="003528D3">
            <w:pPr>
              <w:spacing w:before="60"/>
              <w:ind w:left="2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528D3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Strateg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P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ann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4065" w:type="dxa"/>
          </w:tcPr>
          <w:p w14:paraId="7B7CDBC0" w14:textId="6E4897B3" w:rsidR="000A3DDE" w:rsidRPr="003528D3" w:rsidRDefault="005B75A5" w:rsidP="003528D3">
            <w:pPr>
              <w:spacing w:before="60"/>
              <w:ind w:left="29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528D3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ar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k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et P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e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netrat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on</w:t>
            </w:r>
          </w:p>
        </w:tc>
      </w:tr>
      <w:tr w:rsidR="000A3DDE" w:rsidRPr="003528D3" w14:paraId="2A495ED8" w14:textId="77777777" w:rsidTr="003528D3">
        <w:trPr>
          <w:trHeight w:hRule="exact" w:val="270"/>
        </w:trPr>
        <w:tc>
          <w:tcPr>
            <w:tcW w:w="3523" w:type="dxa"/>
          </w:tcPr>
          <w:p w14:paraId="315368D8" w14:textId="5E7F717A" w:rsidR="000A3DDE" w:rsidRPr="003528D3" w:rsidRDefault="005B75A5" w:rsidP="003528D3">
            <w:pPr>
              <w:spacing w:line="240" w:lineRule="exact"/>
              <w:ind w:left="56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528D3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Bu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si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e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v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p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2694" w:type="dxa"/>
          </w:tcPr>
          <w:p w14:paraId="67E9F3A5" w14:textId="1815CC3E" w:rsidR="000A3DDE" w:rsidRPr="003528D3" w:rsidRDefault="005B75A5" w:rsidP="003528D3">
            <w:pPr>
              <w:spacing w:line="240" w:lineRule="exact"/>
              <w:ind w:left="2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528D3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cc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ount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an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ge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e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4065" w:type="dxa"/>
          </w:tcPr>
          <w:p w14:paraId="1534EBDE" w14:textId="71F099B2" w:rsidR="000A3DDE" w:rsidRPr="003528D3" w:rsidRDefault="005B75A5" w:rsidP="003528D3">
            <w:pPr>
              <w:spacing w:line="240" w:lineRule="exact"/>
              <w:ind w:left="29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528D3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Strateg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A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lli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e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</w:tr>
      <w:tr w:rsidR="000A3DDE" w:rsidRPr="003528D3" w14:paraId="46F8F6D4" w14:textId="77777777" w:rsidTr="003528D3">
        <w:trPr>
          <w:trHeight w:hRule="exact" w:val="596"/>
        </w:trPr>
        <w:tc>
          <w:tcPr>
            <w:tcW w:w="3523" w:type="dxa"/>
          </w:tcPr>
          <w:p w14:paraId="5BC84AFA" w14:textId="5A313693" w:rsidR="000A3DDE" w:rsidRPr="003528D3" w:rsidRDefault="005B75A5" w:rsidP="003528D3">
            <w:pPr>
              <w:spacing w:line="240" w:lineRule="exact"/>
              <w:ind w:left="56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528D3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ro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ss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-Fu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al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der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h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694" w:type="dxa"/>
          </w:tcPr>
          <w:p w14:paraId="2DF12FBD" w14:textId="1749337A" w:rsidR="000A3DDE" w:rsidRPr="003528D3" w:rsidRDefault="005B75A5" w:rsidP="003528D3">
            <w:pPr>
              <w:spacing w:line="240" w:lineRule="exact"/>
              <w:ind w:left="2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528D3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ar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k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et </w:t>
            </w:r>
            <w:r w:rsidRPr="003528D3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E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x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pa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si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4065" w:type="dxa"/>
          </w:tcPr>
          <w:p w14:paraId="18C1341D" w14:textId="3645429E" w:rsidR="000A3DDE" w:rsidRPr="003528D3" w:rsidRDefault="005B75A5" w:rsidP="003528D3">
            <w:pPr>
              <w:spacing w:line="240" w:lineRule="exact"/>
              <w:ind w:left="29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528D3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our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an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ge</w:t>
            </w:r>
            <w:r w:rsidRPr="003528D3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3528D3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3528D3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</w:tr>
    </w:tbl>
    <w:p w14:paraId="2CBFDA48" w14:textId="46246744" w:rsidR="000A3DDE" w:rsidRPr="003528D3" w:rsidRDefault="005B75A5" w:rsidP="003528D3">
      <w:pPr>
        <w:spacing w:before="2" w:line="340" w:lineRule="exact"/>
        <w:ind w:left="3925" w:right="392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Execu</w:t>
      </w:r>
      <w:r w:rsidRPr="003528D3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pacing w:val="1"/>
          <w:w w:val="99"/>
          <w:position w:val="-1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b/>
          <w:spacing w:val="-1"/>
          <w:w w:val="99"/>
          <w:position w:val="-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b/>
          <w:spacing w:val="1"/>
          <w:w w:val="99"/>
          <w:position w:val="-1"/>
          <w:sz w:val="22"/>
          <w:szCs w:val="22"/>
        </w:rPr>
        <w:t>gh</w:t>
      </w:r>
      <w:r w:rsidRPr="003528D3">
        <w:rPr>
          <w:rFonts w:asciiTheme="minorHAnsi" w:eastAsia="Arial Narrow" w:hAnsiTheme="minorHAnsi" w:cstheme="minorHAnsi"/>
          <w:b/>
          <w:spacing w:val="-1"/>
          <w:w w:val="99"/>
          <w:position w:val="-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b/>
          <w:spacing w:val="1"/>
          <w:w w:val="99"/>
          <w:position w:val="-1"/>
          <w:sz w:val="22"/>
          <w:szCs w:val="22"/>
        </w:rPr>
        <w:t>gh</w:t>
      </w:r>
      <w:r w:rsidRPr="003528D3">
        <w:rPr>
          <w:rFonts w:asciiTheme="minorHAnsi" w:eastAsia="Arial Narrow" w:hAnsiTheme="minorHAnsi" w:cstheme="minorHAnsi"/>
          <w:b/>
          <w:spacing w:val="2"/>
          <w:w w:val="99"/>
          <w:position w:val="-1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</w:rPr>
        <w:t>s</w:t>
      </w:r>
    </w:p>
    <w:p w14:paraId="5725C61C" w14:textId="77777777" w:rsidR="000A3DDE" w:rsidRPr="003528D3" w:rsidRDefault="005B75A5" w:rsidP="003528D3">
      <w:pPr>
        <w:tabs>
          <w:tab w:val="left" w:pos="1220"/>
        </w:tabs>
        <w:spacing w:before="20"/>
        <w:ind w:left="1228" w:right="728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ew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ann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al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even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om 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$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700,000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mo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than 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$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5-mil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ion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aun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 opportu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Gl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for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ter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F2E04B9" w14:textId="77777777" w:rsidR="000A3DDE" w:rsidRPr="003528D3" w:rsidRDefault="005B75A5" w:rsidP="003528D3">
      <w:pPr>
        <w:tabs>
          <w:tab w:val="left" w:pos="1220"/>
        </w:tabs>
        <w:spacing w:before="77"/>
        <w:ind w:left="1228" w:right="648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usted and highly-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spect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d Sales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M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agement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leader</w:t>
      </w:r>
      <w:r w:rsidRPr="003528D3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and 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entor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du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on-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ar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gro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$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12-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$1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7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5-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3782446" w14:textId="7B21436B" w:rsidR="000A3DDE" w:rsidRPr="003528D3" w:rsidRDefault="005B75A5" w:rsidP="003528D3">
      <w:pPr>
        <w:tabs>
          <w:tab w:val="left" w:pos="1220"/>
        </w:tabs>
        <w:spacing w:before="77"/>
        <w:ind w:left="1228" w:right="166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hampioned n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busin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ss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oppo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tunities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gener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den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yi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pport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for gro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new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;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anage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ent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ader du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orate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gro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15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near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</w:p>
    <w:p w14:paraId="33143698" w14:textId="77777777" w:rsidR="000A3DDE" w:rsidRPr="003528D3" w:rsidRDefault="005B75A5" w:rsidP="003528D3">
      <w:pPr>
        <w:spacing w:line="240" w:lineRule="exact"/>
        <w:ind w:left="122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position w:val="-1"/>
          <w:sz w:val="22"/>
          <w:szCs w:val="22"/>
        </w:rPr>
        <w:t>180</w:t>
      </w:r>
      <w:r w:rsidRPr="003528D3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position w:val="-1"/>
          <w:sz w:val="22"/>
          <w:szCs w:val="22"/>
        </w:rPr>
        <w:t>ee</w:t>
      </w:r>
      <w:r w:rsidRPr="003528D3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position w:val="-1"/>
          <w:sz w:val="22"/>
          <w:szCs w:val="22"/>
        </w:rPr>
        <w:t>.</w:t>
      </w:r>
    </w:p>
    <w:p w14:paraId="297F42A8" w14:textId="77777777" w:rsidR="000A3DDE" w:rsidRPr="003528D3" w:rsidRDefault="000A3DDE" w:rsidP="003528D3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0AFFD67" w14:textId="7D9A7E3B" w:rsidR="000A3DDE" w:rsidRPr="003528D3" w:rsidRDefault="005B75A5" w:rsidP="003528D3">
      <w:pPr>
        <w:spacing w:before="21"/>
        <w:ind w:left="3764" w:right="376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Execu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-1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Pe</w:t>
      </w:r>
      <w:r w:rsidRPr="003528D3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rf</w:t>
      </w:r>
      <w:r w:rsidRPr="003528D3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pacing w:val="3"/>
          <w:w w:val="99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nc</w:t>
      </w:r>
      <w:r w:rsidRPr="003528D3">
        <w:rPr>
          <w:rFonts w:asciiTheme="minorHAnsi" w:eastAsia="Arial Narrow" w:hAnsiTheme="minorHAnsi" w:cstheme="minorHAnsi"/>
          <w:b/>
          <w:w w:val="99"/>
          <w:sz w:val="22"/>
          <w:szCs w:val="22"/>
        </w:rPr>
        <w:t>e</w:t>
      </w:r>
    </w:p>
    <w:p w14:paraId="5A9938A0" w14:textId="77777777" w:rsidR="000A3DDE" w:rsidRPr="003528D3" w:rsidRDefault="005B75A5" w:rsidP="003528D3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sz w:val="22"/>
          <w:szCs w:val="22"/>
        </w:rPr>
        <w:t>Indepen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ent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nt/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 (2011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t)</w:t>
      </w:r>
    </w:p>
    <w:p w14:paraId="431E34A8" w14:textId="77777777" w:rsidR="000A3DDE" w:rsidRPr="003528D3" w:rsidRDefault="005B75A5" w:rsidP="003528D3">
      <w:pPr>
        <w:spacing w:line="240" w:lineRule="exact"/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RNA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L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ESS</w:t>
      </w:r>
      <w:r w:rsidRPr="003528D3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LT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 / FI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NANC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E </w:t>
      </w:r>
      <w:r w:rsidRPr="003528D3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ANA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T /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L EST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 VE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ES</w:t>
      </w:r>
    </w:p>
    <w:p w14:paraId="78D6E566" w14:textId="77777777" w:rsidR="000A3DDE" w:rsidRPr="003528D3" w:rsidRDefault="000A3DDE" w:rsidP="003528D3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72B681F" w14:textId="77777777" w:rsidR="000A3DDE" w:rsidRPr="003528D3" w:rsidRDefault="005B75A5" w:rsidP="003528D3">
      <w:pPr>
        <w:ind w:left="148" w:right="38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eral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du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after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2-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ear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abb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de 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In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ernat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ters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t-up,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 f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imm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grat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7466706" w14:textId="77777777" w:rsidR="000A3DDE" w:rsidRPr="003528D3" w:rsidRDefault="000A3DDE" w:rsidP="003528D3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2EB0B07" w14:textId="77777777" w:rsidR="000A3DDE" w:rsidRPr="003528D3" w:rsidRDefault="005B75A5" w:rsidP="003528D3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sz w:val="22"/>
          <w:szCs w:val="22"/>
        </w:rPr>
        <w:t>Benn-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oup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(1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9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89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2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10)</w:t>
      </w:r>
    </w:p>
    <w:p w14:paraId="7E12C7B5" w14:textId="77777777" w:rsidR="000A3DDE" w:rsidRPr="003528D3" w:rsidRDefault="005B75A5" w:rsidP="003528D3">
      <w:pPr>
        <w:spacing w:before="2"/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sz w:val="22"/>
          <w:szCs w:val="22"/>
        </w:rPr>
        <w:t>Ser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3184657D" w14:textId="77777777" w:rsidR="000A3DDE" w:rsidRPr="003528D3" w:rsidRDefault="005B75A5" w:rsidP="003528D3">
      <w:pPr>
        <w:spacing w:line="240" w:lineRule="exact"/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hAnsiTheme="minorHAnsi" w:cstheme="minorHAnsi"/>
          <w:sz w:val="22"/>
          <w:szCs w:val="22"/>
        </w:rPr>
        <w:pict w14:anchorId="134D3A22">
          <v:group id="_x0000_s1034" style="position:absolute;left:0;text-align:left;margin-left:48.95pt;margin-top:17.1pt;width:514.1pt;height:0;z-index:-251658752;mso-position-horizontal-relative:page" coordorigin="979,342" coordsize="10282,0">
            <v:shape id="_x0000_s1035" style="position:absolute;left:979;top:342;width:10282;height:0" coordorigin="979,342" coordsize="10282,0" path="m979,342r10282,e" filled="f" strokeweight="1.06pt">
              <v:path arrowok="t"/>
            </v:shape>
            <w10:wrap anchorx="page"/>
          </v:group>
        </w:pic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L 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ANA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,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usiness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evelop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ent &amp;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Sales</w:t>
      </w:r>
    </w:p>
    <w:p w14:paraId="3F363444" w14:textId="77777777" w:rsidR="000A3DDE" w:rsidRPr="003528D3" w:rsidRDefault="000A3DDE" w:rsidP="003528D3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D7FF5F6" w14:textId="77777777" w:rsidR="000A3DDE" w:rsidRPr="003528D3" w:rsidRDefault="005B75A5" w:rsidP="003528D3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hAnsiTheme="minorHAnsi" w:cstheme="minorHAnsi"/>
          <w:sz w:val="22"/>
          <w:szCs w:val="22"/>
        </w:rPr>
        <w:pict w14:anchorId="14BBDC2F">
          <v:group id="_x0000_s1032" style="position:absolute;left:0;text-align:left;margin-left:48.95pt;margin-top:14.15pt;width:514.1pt;height:0;z-index:-251657728;mso-position-horizontal-relative:page" coordorigin="979,283" coordsize="10282,0">
            <v:shape id="_x0000_s1033" style="position:absolute;left:979;top:283;width:10282;height:0" coordorigin="979,283" coordsize="10282,0" path="m979,283r10282,e" filled="f" strokeweight="1.06pt">
              <v:path arrowok="t"/>
            </v:shape>
            <w10:wrap anchorx="page"/>
          </v:group>
        </w:pic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usiness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evelo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ment | 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timillion-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ollar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lobal Sal</w:t>
      </w:r>
      <w:r w:rsidRPr="003528D3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</w:t>
      </w:r>
    </w:p>
    <w:p w14:paraId="510BAF5D" w14:textId="77777777" w:rsidR="000A3DDE" w:rsidRPr="003528D3" w:rsidRDefault="000A3DDE" w:rsidP="003528D3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8536A30" w14:textId="77777777" w:rsidR="000A3DDE" w:rsidRPr="003528D3" w:rsidRDefault="005B75A5" w:rsidP="003528D3">
      <w:pPr>
        <w:ind w:left="148" w:right="151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gro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pan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’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vic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nag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han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$6-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mil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;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ent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ntrol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odu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app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ica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nuf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tu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cli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 Bu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 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nfr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tu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gro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up,</w:t>
      </w:r>
      <w:r w:rsidRPr="003528D3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pan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etrat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new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ered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ate 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prod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nt, 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z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on,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rap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ort</w:t>
      </w:r>
    </w:p>
    <w:p w14:paraId="431D8064" w14:textId="77777777" w:rsidR="000A3DDE" w:rsidRPr="003528D3" w:rsidRDefault="005B75A5" w:rsidP="003528D3">
      <w:pPr>
        <w:spacing w:line="240" w:lineRule="exact"/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DD344B5" w14:textId="77777777" w:rsidR="000A3DDE" w:rsidRPr="003528D3" w:rsidRDefault="000A3DDE" w:rsidP="003528D3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0CFFBF6E" w14:textId="77777777" w:rsidR="000A3DDE" w:rsidRPr="003528D3" w:rsidRDefault="005B75A5" w:rsidP="003528D3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IZ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L LE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AD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IP</w:t>
      </w:r>
    </w:p>
    <w:p w14:paraId="4A5F931C" w14:textId="77777777" w:rsidR="000A3DDE" w:rsidRPr="003528D3" w:rsidRDefault="000A3DDE" w:rsidP="003528D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F9B8332" w14:textId="77777777" w:rsidR="000A3DDE" w:rsidRPr="003528D3" w:rsidRDefault="005B75A5" w:rsidP="003528D3">
      <w:pPr>
        <w:tabs>
          <w:tab w:val="left" w:pos="860"/>
        </w:tabs>
        <w:ind w:left="868" w:right="116" w:hanging="360"/>
        <w:rPr>
          <w:rFonts w:asciiTheme="minorHAnsi" w:eastAsia="Arial Narrow" w:hAnsiTheme="minorHAnsi" w:cstheme="minorHAnsi"/>
          <w:sz w:val="22"/>
          <w:szCs w:val="22"/>
        </w:rPr>
        <w:sectPr w:rsidR="000A3DDE" w:rsidRPr="003528D3">
          <w:headerReference w:type="default" r:id="rId8"/>
          <w:pgSz w:w="12240" w:h="15840"/>
          <w:pgMar w:top="1080" w:right="860" w:bottom="280" w:left="860" w:header="777" w:footer="0" w:gutter="0"/>
          <w:cols w:space="720"/>
        </w:sect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lastRenderedPageBreak/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z w:val="22"/>
          <w:szCs w:val="22"/>
        </w:rPr>
        <w:t>Va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entor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ader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ees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ork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trong,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 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order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effort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1C04EFD4" w14:textId="77777777" w:rsidR="000A3DDE" w:rsidRPr="003528D3" w:rsidRDefault="000A3DDE" w:rsidP="003528D3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471699E" w14:textId="77777777" w:rsidR="000A3DDE" w:rsidRPr="003528D3" w:rsidRDefault="005B75A5" w:rsidP="003528D3">
      <w:pPr>
        <w:spacing w:line="240" w:lineRule="exact"/>
        <w:ind w:left="3737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hAnsiTheme="minorHAnsi" w:cstheme="minorHAnsi"/>
          <w:sz w:val="22"/>
          <w:szCs w:val="22"/>
        </w:rPr>
        <w:pict w14:anchorId="05FAA289">
          <v:group id="_x0000_s1030" style="position:absolute;left:0;text-align:left;margin-left:48.95pt;margin-top:83.7pt;width:514.1pt;height:0;z-index:-251656704;mso-position-horizontal-relative:page;mso-position-vertical-relative:page" coordorigin="979,1674" coordsize="10282,0">
            <v:shape id="_x0000_s1031" style="position:absolute;left:979;top:1674;width:10282;height:0" coordorigin="979,1674" coordsize="10282,0" path="m979,1674r10282,e" filled="f" strokeweight="3.1pt">
              <v:path arrowok="t"/>
            </v:shape>
            <w10:wrap anchorx="page" anchory="page"/>
          </v:group>
        </w:pict>
      </w:r>
      <w:hyperlink r:id="rId9">
        <w:r w:rsidRPr="003528D3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i</w:t>
        </w:r>
        <w:r w:rsidRPr="003528D3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nf</w:t>
        </w:r>
        <w:r w:rsidRPr="003528D3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o</w:t>
        </w:r>
        <w:r w:rsidRPr="003528D3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@</w:t>
        </w:r>
        <w:r w:rsidRPr="003528D3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greatr</w:t>
        </w:r>
        <w:r w:rsidRPr="003528D3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e</w:t>
        </w:r>
        <w:r w:rsidRPr="003528D3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3528D3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u</w:t>
        </w:r>
        <w:r w:rsidRPr="003528D3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m</w:t>
        </w:r>
        <w:r w:rsidRPr="003528D3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e</w:t>
        </w:r>
        <w:r w:rsidRPr="003528D3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3528D3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f</w:t>
        </w:r>
        <w:r w:rsidRPr="003528D3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a</w:t>
        </w:r>
        <w:r w:rsidRPr="003528D3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3528D3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t.</w:t>
        </w:r>
        <w:r w:rsidRPr="003528D3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c</w:t>
        </w:r>
        <w:r w:rsidRPr="003528D3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o</w:t>
        </w:r>
        <w:r w:rsidRPr="003528D3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m</w:t>
        </w:r>
      </w:hyperlink>
      <w:r w:rsidRPr="003528D3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3528D3">
        <w:rPr>
          <w:rFonts w:asciiTheme="minorHAnsi" w:eastAsia="Arial Narrow" w:hAnsiTheme="minorHAnsi" w:cstheme="minorHAnsi"/>
          <w:position w:val="-1"/>
          <w:sz w:val="22"/>
          <w:szCs w:val="22"/>
        </w:rPr>
        <w:t>800.991</w:t>
      </w:r>
      <w:r w:rsidRPr="003528D3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.</w:t>
      </w:r>
      <w:r w:rsidRPr="003528D3">
        <w:rPr>
          <w:rFonts w:asciiTheme="minorHAnsi" w:eastAsia="Arial Narrow" w:hAnsiTheme="minorHAnsi" w:cstheme="minorHAnsi"/>
          <w:position w:val="-1"/>
          <w:sz w:val="22"/>
          <w:szCs w:val="22"/>
        </w:rPr>
        <w:t>5187</w:t>
      </w:r>
    </w:p>
    <w:p w14:paraId="0DED7E76" w14:textId="77777777" w:rsidR="000A3DDE" w:rsidRPr="003528D3" w:rsidRDefault="000A3DDE" w:rsidP="003528D3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B1920D9" w14:textId="77777777" w:rsidR="000A3DDE" w:rsidRPr="003528D3" w:rsidRDefault="000A3DDE" w:rsidP="003528D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0E1693" w14:textId="77777777" w:rsidR="000A3DDE" w:rsidRPr="003528D3" w:rsidRDefault="005B75A5" w:rsidP="003528D3">
      <w:pPr>
        <w:tabs>
          <w:tab w:val="left" w:pos="820"/>
        </w:tabs>
        <w:spacing w:before="20"/>
        <w:ind w:left="828" w:right="86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per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ed, 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-dr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ader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erates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 de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ns adopt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n; re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ent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ent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ful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3D84D50D" w14:textId="77777777" w:rsidR="000A3DDE" w:rsidRPr="003528D3" w:rsidRDefault="000A3DDE" w:rsidP="003528D3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2BEE30C9" w14:textId="77777777" w:rsidR="000A3DDE" w:rsidRPr="003528D3" w:rsidRDefault="005B75A5" w:rsidP="003528D3">
      <w:pPr>
        <w:tabs>
          <w:tab w:val="left" w:pos="820"/>
        </w:tabs>
        <w:spacing w:line="240" w:lineRule="exact"/>
        <w:ind w:left="828" w:right="507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top-pe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for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tea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0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ff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7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 repor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; 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gan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ope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taff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our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erfor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h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BD2596C" w14:textId="77777777" w:rsidR="000A3DDE" w:rsidRPr="003528D3" w:rsidRDefault="000A3DDE" w:rsidP="003528D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FBD6C3B" w14:textId="77777777" w:rsidR="000A3DDE" w:rsidRPr="003528D3" w:rsidRDefault="005B75A5" w:rsidP="003528D3">
      <w:pPr>
        <w:tabs>
          <w:tab w:val="left" w:pos="820"/>
        </w:tabs>
        <w:spacing w:line="240" w:lineRule="exact"/>
        <w:ind w:left="828" w:right="473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z w:val="22"/>
          <w:szCs w:val="22"/>
        </w:rPr>
        <w:t>Ad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eade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our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areer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gro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th;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for 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gh-perfo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art-up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h-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erfor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e.</w:t>
      </w:r>
    </w:p>
    <w:p w14:paraId="20EE1822" w14:textId="77777777" w:rsidR="000A3DDE" w:rsidRPr="003528D3" w:rsidRDefault="000A3DDE" w:rsidP="003528D3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69209E33" w14:textId="77777777" w:rsidR="000A3DDE" w:rsidRPr="003528D3" w:rsidRDefault="005B75A5" w:rsidP="003528D3">
      <w:pPr>
        <w:tabs>
          <w:tab w:val="left" w:pos="820"/>
        </w:tabs>
        <w:ind w:left="828" w:right="196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z w:val="22"/>
          <w:szCs w:val="22"/>
        </w:rPr>
        <w:t>Led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tored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ex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-fun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ernal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ups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eter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ope,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requ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 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;</w:t>
      </w:r>
      <w:r w:rsidRPr="003528D3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’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eter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 pr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j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 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ob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362002B" w14:textId="77777777" w:rsidR="000A3DDE" w:rsidRPr="003528D3" w:rsidRDefault="000A3DDE" w:rsidP="003528D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1AD2BD8" w14:textId="77777777" w:rsidR="000A3DDE" w:rsidRPr="003528D3" w:rsidRDefault="005B75A5" w:rsidP="003528D3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ESS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VEL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6B77B61D" w14:textId="77777777" w:rsidR="000A3DDE" w:rsidRPr="003528D3" w:rsidRDefault="000A3DDE" w:rsidP="003528D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A925CAA" w14:textId="77777777" w:rsidR="000A3DDE" w:rsidRPr="003528D3" w:rsidRDefault="005B75A5" w:rsidP="003528D3">
      <w:pPr>
        <w:tabs>
          <w:tab w:val="left" w:pos="820"/>
        </w:tabs>
        <w:ind w:left="828" w:right="565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 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nurtur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-Le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hrough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engag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 qu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 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pportu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BF9C658" w14:textId="77777777" w:rsidR="000A3DDE" w:rsidRPr="003528D3" w:rsidRDefault="000A3DDE" w:rsidP="003528D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83AD69E" w14:textId="77777777" w:rsidR="000A3DDE" w:rsidRPr="003528D3" w:rsidRDefault="005B75A5" w:rsidP="003528D3">
      <w:pPr>
        <w:tabs>
          <w:tab w:val="left" w:pos="820"/>
        </w:tabs>
        <w:ind w:left="828" w:right="216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lli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egy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of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opp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rtun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ntro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for t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; 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new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ontra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4482B29" w14:textId="77777777" w:rsidR="000A3DDE" w:rsidRPr="003528D3" w:rsidRDefault="000A3DDE" w:rsidP="003528D3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FACB3D6" w14:textId="77777777" w:rsidR="000A3DDE" w:rsidRPr="003528D3" w:rsidRDefault="005B75A5" w:rsidP="003528D3">
      <w:pPr>
        <w:tabs>
          <w:tab w:val="left" w:pos="820"/>
        </w:tabs>
        <w:spacing w:line="240" w:lineRule="exact"/>
        <w:ind w:left="828" w:right="93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tab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hed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Gl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bal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artner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han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Interna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oppor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anada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for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 gas 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 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 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F7C00D1" w14:textId="77777777" w:rsidR="000A3DDE" w:rsidRPr="003528D3" w:rsidRDefault="000A3DDE" w:rsidP="003528D3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338374D" w14:textId="77777777" w:rsidR="000A3DDE" w:rsidRPr="003528D3" w:rsidRDefault="005B75A5" w:rsidP="003528D3">
      <w:pPr>
        <w:ind w:left="429" w:right="54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3528D3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eeng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 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aptured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e,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on-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portun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</w:p>
    <w:p w14:paraId="7EAE7BF5" w14:textId="77777777" w:rsidR="000A3DDE" w:rsidRPr="003528D3" w:rsidRDefault="005B75A5" w:rsidP="003528D3">
      <w:pPr>
        <w:spacing w:line="240" w:lineRule="exact"/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Paper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Va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ontr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t for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q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of 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gn.</w:t>
      </w:r>
    </w:p>
    <w:p w14:paraId="06D650EE" w14:textId="77777777" w:rsidR="000A3DDE" w:rsidRPr="003528D3" w:rsidRDefault="000A3DDE" w:rsidP="003528D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6EB75BA" w14:textId="77777777" w:rsidR="000A3DDE" w:rsidRPr="003528D3" w:rsidRDefault="005B75A5" w:rsidP="003528D3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LES ST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RA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3528D3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Y</w:t>
      </w:r>
    </w:p>
    <w:p w14:paraId="72105468" w14:textId="77777777" w:rsidR="000A3DDE" w:rsidRPr="003528D3" w:rsidRDefault="000A3DDE" w:rsidP="003528D3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78312F0" w14:textId="77777777" w:rsidR="000A3DDE" w:rsidRPr="003528D3" w:rsidRDefault="005B75A5" w:rsidP="003528D3">
      <w:pPr>
        <w:tabs>
          <w:tab w:val="left" w:pos="820"/>
        </w:tabs>
        <w:spacing w:line="240" w:lineRule="exact"/>
        <w:ind w:left="828" w:right="555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enue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of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 gro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e-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hrou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vel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f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trat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ym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ent</w:t>
      </w:r>
      <w:r w:rsidRPr="003528D3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of new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A7A7672" w14:textId="77777777" w:rsidR="000A3DDE" w:rsidRPr="003528D3" w:rsidRDefault="000A3DDE" w:rsidP="003528D3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71EFDF5" w14:textId="77777777" w:rsidR="000A3DDE" w:rsidRPr="003528D3" w:rsidRDefault="005B75A5" w:rsidP="003528D3">
      <w:pPr>
        <w:tabs>
          <w:tab w:val="left" w:pos="820"/>
        </w:tabs>
        <w:ind w:left="828" w:right="68" w:hanging="36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z w:val="22"/>
          <w:szCs w:val="22"/>
        </w:rPr>
        <w:t>Pre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ons</w:t>
      </w:r>
      <w:r w:rsidRPr="003528D3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hat</w:t>
      </w:r>
      <w:r w:rsidRPr="003528D3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de</w:t>
      </w:r>
      <w:r w:rsidRPr="003528D3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imm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ate</w:t>
      </w:r>
      <w:r w:rsidRPr="003528D3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tut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onger</w:t>
      </w:r>
      <w:r w:rsidRPr="003528D3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tran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3528D3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trate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</w:t>
      </w:r>
      <w:r w:rsidRPr="003528D3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m 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ue,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opt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n,</w:t>
      </w:r>
      <w:r w:rsidRPr="003528D3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em</w:t>
      </w:r>
      <w:r w:rsidRPr="003528D3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;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 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tab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ted</w:t>
      </w:r>
      <w:r w:rsidRPr="003528D3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or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tatus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eho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B01744D" w14:textId="77777777" w:rsidR="000A3DDE" w:rsidRPr="003528D3" w:rsidRDefault="000A3DDE" w:rsidP="003528D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1D76EB6" w14:textId="77777777" w:rsidR="000A3DDE" w:rsidRPr="003528D3" w:rsidRDefault="005B75A5" w:rsidP="003528D3">
      <w:pPr>
        <w:tabs>
          <w:tab w:val="left" w:pos="820"/>
        </w:tabs>
        <w:ind w:left="828" w:right="165" w:hanging="360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3528D3">
        <w:rPr>
          <w:rFonts w:asciiTheme="minorHAnsi" w:eastAsia="Century Gothic" w:hAnsiTheme="minorHAnsi" w:cstheme="minorHAnsi"/>
          <w:sz w:val="22"/>
          <w:szCs w:val="22"/>
        </w:rPr>
        <w:tab/>
      </w:r>
      <w:r w:rsidRPr="003528D3">
        <w:rPr>
          <w:rFonts w:asciiTheme="minorHAnsi" w:eastAsia="Arial Narrow" w:hAnsiTheme="minorHAnsi" w:cstheme="minorHAnsi"/>
          <w:sz w:val="22"/>
          <w:szCs w:val="22"/>
        </w:rPr>
        <w:t>Spearhead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art-up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off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ew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pportun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terna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ents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pert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e,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,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op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urn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 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req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;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q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lis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th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nd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0BF138F" w14:textId="77777777" w:rsidR="000A3DDE" w:rsidRPr="003528D3" w:rsidRDefault="000A3DDE" w:rsidP="003528D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D5E2DD0" w14:textId="77777777" w:rsidR="000A3DDE" w:rsidRPr="003528D3" w:rsidRDefault="005B75A5" w:rsidP="003528D3">
      <w:pPr>
        <w:ind w:left="46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3528D3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Bu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 top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perfor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ghe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perfor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eade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31106EBD" w14:textId="77777777" w:rsidR="000A3DDE" w:rsidRPr="003528D3" w:rsidRDefault="000A3DDE" w:rsidP="003528D3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E750AE5" w14:textId="77777777" w:rsidR="000A3DDE" w:rsidRPr="003528D3" w:rsidRDefault="005B75A5" w:rsidP="003528D3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 xml:space="preserve">LY 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CAR</w:t>
      </w:r>
      <w:r w:rsidRPr="003528D3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b/>
          <w:sz w:val="22"/>
          <w:szCs w:val="22"/>
        </w:rPr>
        <w:t>:</w:t>
      </w:r>
    </w:p>
    <w:p w14:paraId="4B2FE2E9" w14:textId="77777777" w:rsidR="000A3DDE" w:rsidRPr="003528D3" w:rsidRDefault="005B75A5" w:rsidP="003528D3">
      <w:pPr>
        <w:spacing w:before="78"/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sz w:val="22"/>
          <w:szCs w:val="22"/>
        </w:rPr>
        <w:t>Po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 Produ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neer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—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San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Fran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Pub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pany</w:t>
      </w:r>
    </w:p>
    <w:p w14:paraId="0720D7D2" w14:textId="77777777" w:rsidR="000A3DDE" w:rsidRPr="003528D3" w:rsidRDefault="000A3DDE" w:rsidP="003528D3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1204383B" w14:textId="77777777" w:rsidR="000A3DDE" w:rsidRPr="003528D3" w:rsidRDefault="005B75A5" w:rsidP="003528D3">
      <w:pPr>
        <w:spacing w:line="240" w:lineRule="exact"/>
        <w:ind w:left="108" w:right="342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hAnsiTheme="minorHAnsi" w:cstheme="minorHAnsi"/>
          <w:sz w:val="22"/>
          <w:szCs w:val="22"/>
        </w:rPr>
        <w:pict w14:anchorId="7B3A22BB">
          <v:group id="_x0000_s1028" style="position:absolute;left:0;text-align:left;margin-left:48.95pt;margin-top:56.05pt;width:514.1pt;height:0;z-index:-251655680;mso-position-horizontal-relative:page" coordorigin="979,1121" coordsize="10282,0">
            <v:shape id="_x0000_s1029" style="position:absolute;left:979;top:1121;width:10282;height:0" coordorigin="979,1121" coordsize="10282,0" path="m979,1121r10282,e" filled="f" strokeweight=".58pt">
              <v:path arrowok="t"/>
            </v:shape>
            <w10:wrap anchorx="page"/>
          </v:group>
        </w:pict>
      </w:r>
      <w:r w:rsidRPr="003528D3">
        <w:rPr>
          <w:rFonts w:asciiTheme="minorHAnsi" w:hAnsiTheme="minorHAnsi" w:cstheme="minorHAnsi"/>
          <w:sz w:val="22"/>
          <w:szCs w:val="22"/>
        </w:rPr>
        <w:pict w14:anchorId="00534C49">
          <v:group id="_x0000_s1026" style="position:absolute;left:0;text-align:left;margin-left:48.95pt;margin-top:76.9pt;width:514.1pt;height:0;z-index:-251654656;mso-position-horizontal-relative:page" coordorigin="979,1538" coordsize="10282,0">
            <v:shape id="_x0000_s1027" style="position:absolute;left:979;top:1538;width:10282;height:0" coordorigin="979,1538" coordsize="10282,0" path="m979,1538r10282,e" filled="f" strokeweight=".58pt">
              <v:path arrowok="t"/>
            </v:shape>
            <w10:wrap anchorx="page"/>
          </v:group>
        </w:pic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kl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pro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oted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ous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nee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es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to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pa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pate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he 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erate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ai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ng program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for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ed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age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ent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areer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path.</w:t>
      </w:r>
    </w:p>
    <w:p w14:paraId="46EDF7F7" w14:textId="77777777" w:rsidR="000A3DDE" w:rsidRPr="003528D3" w:rsidRDefault="000A3DDE" w:rsidP="003528D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4E91FA" w14:textId="77777777" w:rsidR="000A3DDE" w:rsidRPr="003528D3" w:rsidRDefault="000A3DDE" w:rsidP="003528D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42F618" w14:textId="77777777" w:rsidR="000A3DDE" w:rsidRPr="003528D3" w:rsidRDefault="000A3DDE" w:rsidP="003528D3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22E7BB21" w14:textId="77777777" w:rsidR="000A3DDE" w:rsidRPr="003528D3" w:rsidRDefault="005B75A5" w:rsidP="003528D3">
      <w:pPr>
        <w:ind w:left="4540" w:right="454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Educa</w:t>
      </w:r>
      <w:r w:rsidRPr="003528D3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ti</w:t>
      </w:r>
      <w:r w:rsidRPr="003528D3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o</w:t>
      </w:r>
      <w:r w:rsidRPr="003528D3">
        <w:rPr>
          <w:rFonts w:asciiTheme="minorHAnsi" w:eastAsia="Arial Narrow" w:hAnsiTheme="minorHAnsi" w:cstheme="minorHAnsi"/>
          <w:b/>
          <w:w w:val="99"/>
          <w:sz w:val="22"/>
          <w:szCs w:val="22"/>
        </w:rPr>
        <w:t>n</w:t>
      </w:r>
    </w:p>
    <w:p w14:paraId="2F02B49C" w14:textId="77777777" w:rsidR="000A3DDE" w:rsidRPr="003528D3" w:rsidRDefault="000A3DDE" w:rsidP="003528D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5D7936D" w14:textId="77777777" w:rsidR="000A3DDE" w:rsidRPr="003528D3" w:rsidRDefault="005B75A5" w:rsidP="003528D3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3528D3">
        <w:rPr>
          <w:rFonts w:asciiTheme="minorHAnsi" w:eastAsia="Arial Narrow" w:hAnsiTheme="minorHAnsi" w:cstheme="minorHAnsi"/>
          <w:sz w:val="22"/>
          <w:szCs w:val="22"/>
        </w:rPr>
        <w:t>Ba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he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of 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du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tr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al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age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nt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State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t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;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Los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ge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528D3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3528D3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3528D3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528D3">
        <w:rPr>
          <w:rFonts w:asciiTheme="minorHAnsi" w:eastAsia="Arial Narrow" w:hAnsiTheme="minorHAnsi" w:cstheme="minorHAnsi"/>
          <w:sz w:val="22"/>
          <w:szCs w:val="22"/>
        </w:rPr>
        <w:t>A</w:t>
      </w:r>
    </w:p>
    <w:sectPr w:rsidR="000A3DDE" w:rsidRPr="003528D3">
      <w:pgSz w:w="12240" w:h="15840"/>
      <w:pgMar w:top="1080" w:right="900" w:bottom="280" w:left="900" w:header="77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648E5" w14:textId="77777777" w:rsidR="005B75A5" w:rsidRDefault="005B75A5">
      <w:r>
        <w:separator/>
      </w:r>
    </w:p>
  </w:endnote>
  <w:endnote w:type="continuationSeparator" w:id="0">
    <w:p w14:paraId="725B233E" w14:textId="77777777" w:rsidR="005B75A5" w:rsidRDefault="005B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39801" w14:textId="77777777" w:rsidR="005B75A5" w:rsidRDefault="005B75A5">
      <w:r>
        <w:separator/>
      </w:r>
    </w:p>
  </w:footnote>
  <w:footnote w:type="continuationSeparator" w:id="0">
    <w:p w14:paraId="750B107E" w14:textId="77777777" w:rsidR="005B75A5" w:rsidRDefault="005B7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1ADB8" w14:textId="33BD80A4" w:rsidR="000A3DDE" w:rsidRDefault="000A3DDE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67774E"/>
    <w:multiLevelType w:val="multilevel"/>
    <w:tmpl w:val="883E45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DDE"/>
    <w:rsid w:val="000A3DDE"/>
    <w:rsid w:val="003528D3"/>
    <w:rsid w:val="005B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B4AC8"/>
  <w15:docId w15:val="{7AC7EAD0-D667-4AC0-823E-7900F0B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528D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28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ony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greatresumesfa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957</Words>
  <Characters>5461</Characters>
  <Application>Microsoft Office Word</Application>
  <DocSecurity>0</DocSecurity>
  <Lines>45</Lines>
  <Paragraphs>12</Paragraphs>
  <ScaleCrop>false</ScaleCrop>
  <Company/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2021-07-03T03:28:00Z</dcterms:created>
  <dcterms:modified xsi:type="dcterms:W3CDTF">2021-07-03T06:35:00Z</dcterms:modified>
</cp:coreProperties>
</file>